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0536AD94"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A06FBA">
        <w:rPr>
          <w:rFonts w:cs="Calibri"/>
          <w:caps/>
          <w:color w:val="auto"/>
          <w:kern w:val="28"/>
        </w:rPr>
        <w:t>01586</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463DC248"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Pr="00A06FBA">
        <w:rPr>
          <w:rFonts w:asciiTheme="minorHAnsi" w:hAnsiTheme="minorHAnsi" w:cstheme="minorHAnsi"/>
          <w:b/>
          <w:bCs/>
        </w:rPr>
        <w:t>„</w:t>
      </w:r>
      <w:r w:rsidR="00BC57A2" w:rsidRPr="00BC57A2">
        <w:rPr>
          <w:rFonts w:asciiTheme="minorHAnsi" w:hAnsiTheme="minorHAnsi" w:cs="Arial"/>
          <w:b/>
          <w:bCs/>
          <w:i/>
          <w:szCs w:val="22"/>
        </w:rPr>
        <w:t xml:space="preserve">Przebudowa linii napowietrznej SN – 15 </w:t>
      </w:r>
      <w:proofErr w:type="spellStart"/>
      <w:r w:rsidR="00BC57A2" w:rsidRPr="00BC57A2">
        <w:rPr>
          <w:rFonts w:asciiTheme="minorHAnsi" w:hAnsiTheme="minorHAnsi" w:cs="Arial"/>
          <w:b/>
          <w:bCs/>
          <w:i/>
          <w:szCs w:val="22"/>
        </w:rPr>
        <w:t>kV</w:t>
      </w:r>
      <w:proofErr w:type="spellEnd"/>
      <w:r w:rsidR="00BC57A2" w:rsidRPr="00BC57A2">
        <w:rPr>
          <w:rFonts w:asciiTheme="minorHAnsi" w:hAnsiTheme="minorHAnsi" w:cs="Arial"/>
          <w:b/>
          <w:bCs/>
          <w:i/>
          <w:szCs w:val="22"/>
        </w:rPr>
        <w:t xml:space="preserve"> relacji Lesko – Ustrzyki Dolne odc. Rudenka na kablową oraz przebudowy linii napowietrznych </w:t>
      </w:r>
      <w:proofErr w:type="spellStart"/>
      <w:r w:rsidR="00BC57A2" w:rsidRPr="00BC57A2">
        <w:rPr>
          <w:rFonts w:asciiTheme="minorHAnsi" w:hAnsiTheme="minorHAnsi" w:cs="Arial"/>
          <w:b/>
          <w:bCs/>
          <w:i/>
          <w:szCs w:val="22"/>
        </w:rPr>
        <w:t>nN</w:t>
      </w:r>
      <w:proofErr w:type="spellEnd"/>
      <w:r w:rsidR="00BC57A2" w:rsidRPr="00BC57A2">
        <w:rPr>
          <w:rFonts w:asciiTheme="minorHAnsi" w:hAnsiTheme="minorHAnsi" w:cs="Arial"/>
          <w:b/>
          <w:bCs/>
          <w:i/>
          <w:szCs w:val="22"/>
        </w:rPr>
        <w:t xml:space="preserve"> w miejscowościach: Rymanów, Polańczyk, Jabłonka</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1605C" w14:textId="77777777" w:rsidR="00AA5338" w:rsidRDefault="00AA5338" w:rsidP="004A302B">
      <w:pPr>
        <w:spacing w:line="240" w:lineRule="auto"/>
      </w:pPr>
      <w:r>
        <w:separator/>
      </w:r>
    </w:p>
  </w:endnote>
  <w:endnote w:type="continuationSeparator" w:id="0">
    <w:p w14:paraId="3B3219DE" w14:textId="77777777" w:rsidR="00AA5338" w:rsidRDefault="00AA53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4B547" w14:textId="77777777" w:rsidR="00AA5338" w:rsidRDefault="00AA5338" w:rsidP="004A302B">
      <w:pPr>
        <w:spacing w:line="240" w:lineRule="auto"/>
      </w:pPr>
      <w:r>
        <w:separator/>
      </w:r>
    </w:p>
  </w:footnote>
  <w:footnote w:type="continuationSeparator" w:id="0">
    <w:p w14:paraId="3148A2B8" w14:textId="77777777" w:rsidR="00AA5338" w:rsidRDefault="00AA5338"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A06FBA"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6C24"/>
    <w:rsid w:val="0001784E"/>
    <w:rsid w:val="0002064D"/>
    <w:rsid w:val="00020792"/>
    <w:rsid w:val="00020F62"/>
    <w:rsid w:val="000239B3"/>
    <w:rsid w:val="00023EDE"/>
    <w:rsid w:val="00025FE0"/>
    <w:rsid w:val="000272CF"/>
    <w:rsid w:val="000273E9"/>
    <w:rsid w:val="00031ABB"/>
    <w:rsid w:val="00032E9D"/>
    <w:rsid w:val="00032F5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89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6D5"/>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C6EE3"/>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425"/>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6FBA"/>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5338"/>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0D6"/>
    <w:rsid w:val="00B63A5F"/>
    <w:rsid w:val="00B645D9"/>
    <w:rsid w:val="00B64E5E"/>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57A2"/>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 xsi:nil="true"/>
    <dmsv2SWPP2SumMD5 xmlns="http://schemas.microsoft.com/sharepoint/v3">c82461ebc7afc38f1a38961d95a836ce</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24870700</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FJ3FSM7XJ42E-1943046417-10702</_dlc_DocId>
    <_dlc_DocIdUrl xmlns="a19cb1c7-c5c7-46d4-85ae-d83685407bba">
      <Url>https://swpp2.dms.gkpge.pl/sites/43/_layouts/15/DocIdRedir.aspx?ID=FJ3FSM7XJ42E-1943046417-10702</Url>
      <Description>FJ3FSM7XJ42E-1943046417-10702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B18D3-9B61-47B0-8ACA-D4BD6A98CB4A}">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348A1582-B59C-4EB4-A708-31C8F2E82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4577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2026-04-27T09:56:00Z</dcterms:created>
  <dcterms:modified xsi:type="dcterms:W3CDTF">2026-04-27T09:56:00Z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2376bf62-d59d-4bb5-a392-ec639d945f0e</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2026-04-27T09:55:14Z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4da5f9b5-be9a-4cf8-9d25-150780649613</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